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42FDB" w14:textId="77777777" w:rsidR="008378EC" w:rsidRPr="00516C13" w:rsidRDefault="008378EC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15DCB137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87377D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88C34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77FE8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52B907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9121E7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E6506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06634F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1C9628" w14:textId="77777777" w:rsidR="008378EC" w:rsidRPr="00516C13" w:rsidRDefault="008378E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B948CE" w14:textId="77777777" w:rsidR="008378EC" w:rsidRPr="00516C13" w:rsidRDefault="00516C1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z w:val="22"/>
          <w:szCs w:val="22"/>
        </w:rPr>
        <w:t>Print</w:t>
      </w:r>
    </w:p>
    <w:p w14:paraId="602B0397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LevelUp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App~ Erik Jacobs Photography</w:t>
      </w:r>
    </w:p>
    <w:p w14:paraId="6D35A253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Empire State Development</w:t>
      </w:r>
    </w:p>
    <w:p w14:paraId="3DA14EA0" w14:textId="77777777" w:rsidR="008378EC" w:rsidRPr="00516C13" w:rsidRDefault="00516C13">
      <w:pPr>
        <w:spacing w:before="10"/>
        <w:ind w:left="140" w:right="-54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AmeriCU Bank (NY)~Solon Quinn Studios</w:t>
      </w:r>
    </w:p>
    <w:p w14:paraId="70522F5B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CMC Hospital~EVR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Advertising</w:t>
      </w:r>
    </w:p>
    <w:p w14:paraId="1BEFB118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NH</w:t>
      </w:r>
      <w:r w:rsidRPr="00516C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ourism~ Dennis </w:t>
      </w:r>
      <w:r w:rsidRPr="00516C1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16C13">
        <w:rPr>
          <w:rFonts w:asciiTheme="minorHAnsi" w:eastAsia="Arial" w:hAnsiTheme="minorHAnsi" w:cstheme="minorHAnsi"/>
          <w:sz w:val="22"/>
          <w:szCs w:val="22"/>
        </w:rPr>
        <w:t>elsh Photography</w:t>
      </w:r>
    </w:p>
    <w:p w14:paraId="5569A316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pacing w:val="-15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elevision</w:t>
      </w:r>
    </w:p>
    <w:p w14:paraId="1F501900" w14:textId="77777777" w:rsidR="00516C13" w:rsidRPr="00516C13" w:rsidRDefault="00516C13">
      <w:pPr>
        <w:spacing w:before="72" w:line="250" w:lineRule="auto"/>
        <w:ind w:left="-17" w:right="3968"/>
        <w:jc w:val="center"/>
        <w:rPr>
          <w:rFonts w:asciiTheme="minorHAnsi" w:hAnsiTheme="minorHAnsi" w:cstheme="minorHAnsi"/>
          <w:sz w:val="22"/>
          <w:szCs w:val="22"/>
        </w:rPr>
      </w:pPr>
      <w:r w:rsidRPr="00516C13">
        <w:rPr>
          <w:rFonts w:asciiTheme="minorHAnsi" w:hAnsiTheme="minorHAnsi" w:cstheme="minorHAnsi"/>
          <w:sz w:val="22"/>
          <w:szCs w:val="22"/>
        </w:rPr>
        <w:br w:type="column"/>
      </w:r>
      <w:r w:rsidRPr="00516C13">
        <w:rPr>
          <w:rFonts w:asciiTheme="minorHAnsi" w:hAnsiTheme="minorHAnsi" w:cstheme="minorHAnsi"/>
          <w:sz w:val="22"/>
          <w:szCs w:val="22"/>
        </w:rPr>
        <w:t>Usaamah Mason</w:t>
      </w:r>
    </w:p>
    <w:p w14:paraId="6B6B6B12" w14:textId="5921FA5A" w:rsidR="00516C13" w:rsidRPr="00516C13" w:rsidRDefault="00516C13">
      <w:pPr>
        <w:spacing w:before="72" w:line="250" w:lineRule="auto"/>
        <w:ind w:left="-17" w:right="3968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516C13">
          <w:rPr>
            <w:rStyle w:val="Hyperlink"/>
            <w:rFonts w:asciiTheme="minorHAnsi" w:hAnsiTheme="minorHAnsi" w:cstheme="minorHAnsi"/>
            <w:sz w:val="22"/>
            <w:szCs w:val="22"/>
          </w:rPr>
          <w:t>usaamah@gmail.com</w:t>
        </w:r>
      </w:hyperlink>
    </w:p>
    <w:p w14:paraId="7E7458B2" w14:textId="77777777" w:rsidR="008378EC" w:rsidRPr="00516C13" w:rsidRDefault="00516C13">
      <w:pPr>
        <w:ind w:left="1127" w:right="5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781-308-7530</w:t>
      </w:r>
    </w:p>
    <w:p w14:paraId="507BA457" w14:textId="77777777" w:rsidR="008378EC" w:rsidRPr="00516C13" w:rsidRDefault="00516C13">
      <w:pPr>
        <w:spacing w:before="10"/>
        <w:ind w:left="1127" w:right="5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646-494-6613</w:t>
      </w:r>
    </w:p>
    <w:p w14:paraId="325C8B3A" w14:textId="77777777" w:rsidR="008378EC" w:rsidRPr="00516C13" w:rsidRDefault="00516C13">
      <w:pPr>
        <w:spacing w:before="10" w:line="250" w:lineRule="auto"/>
        <w:ind w:left="1283" w:right="52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Height 5ʼ7” Dress:6</w:t>
      </w:r>
    </w:p>
    <w:p w14:paraId="2355FFF2" w14:textId="77777777" w:rsidR="008378EC" w:rsidRPr="00516C13" w:rsidRDefault="00516C13">
      <w:pPr>
        <w:ind w:left="1245" w:right="5231"/>
        <w:jc w:val="center"/>
        <w:rPr>
          <w:rFonts w:asciiTheme="minorHAnsi" w:eastAsia="Arial" w:hAnsiTheme="minorHAnsi" w:cstheme="minorHAnsi"/>
          <w:sz w:val="22"/>
          <w:szCs w:val="22"/>
        </w:rPr>
        <w:sectPr w:rsidR="008378EC" w:rsidRPr="00516C13">
          <w:type w:val="continuous"/>
          <w:pgSz w:w="12240" w:h="15840"/>
          <w:pgMar w:top="1380" w:right="260" w:bottom="280" w:left="220" w:header="720" w:footer="720" w:gutter="0"/>
          <w:cols w:num="2" w:space="720" w:equalWidth="0">
            <w:col w:w="3870" w:space="336"/>
            <w:col w:w="7554"/>
          </w:cols>
        </w:sectPr>
      </w:pPr>
      <w:r w:rsidRPr="00516C13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16C13">
        <w:rPr>
          <w:rFonts w:asciiTheme="minorHAnsi" w:eastAsia="Arial" w:hAnsiTheme="minorHAnsi" w:cstheme="minorHAnsi"/>
          <w:sz w:val="22"/>
          <w:szCs w:val="22"/>
        </w:rPr>
        <w:t>eight:135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720"/>
        <w:gridCol w:w="720"/>
        <w:gridCol w:w="2220"/>
        <w:gridCol w:w="660"/>
        <w:gridCol w:w="720"/>
        <w:gridCol w:w="720"/>
        <w:gridCol w:w="2870"/>
      </w:tblGrid>
      <w:tr w:rsidR="008378EC" w:rsidRPr="00516C13" w14:paraId="20954838" w14:textId="77777777">
        <w:trPr>
          <w:trHeight w:hRule="exact" w:val="26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3548B285" w14:textId="77777777" w:rsidR="008378EC" w:rsidRPr="00516C13" w:rsidRDefault="00516C13">
            <w:pPr>
              <w:spacing w:before="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Broad Squa</w:t>
            </w:r>
            <w:r w:rsidRPr="00516C13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>d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</w:t>
            </w:r>
            <w:r w:rsidRPr="00516C13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F5565B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FECA2F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2F9F40D8" w14:textId="77777777" w:rsidR="008378EC" w:rsidRPr="00516C13" w:rsidRDefault="00516C13">
            <w:pPr>
              <w:spacing w:before="6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AA</w:t>
            </w:r>
            <w:r w:rsidRPr="00516C13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2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eacher</w:t>
            </w:r>
            <w:r w:rsidRPr="00516C13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</w:t>
            </w:r>
            <w:r w:rsidRPr="00516C13">
              <w:rPr>
                <w:rFonts w:asciiTheme="minorHAnsi" w:eastAsia="Arial" w:hAnsiTheme="minorHAnsi" w:cstheme="minorHAnsi"/>
                <w:spacing w:val="2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877B29" w14:textId="77777777" w:rsidR="008378EC" w:rsidRPr="00516C13" w:rsidRDefault="00516C13">
            <w:pPr>
              <w:spacing w:before="6"/>
              <w:ind w:left="23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8C7B74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90DC0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04134D9" w14:textId="77777777" w:rsidR="008378EC" w:rsidRPr="00516C13" w:rsidRDefault="00516C13">
            <w:pPr>
              <w:spacing w:before="6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ABC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TV Pilot</w:t>
            </w:r>
          </w:p>
        </w:tc>
      </w:tr>
      <w:tr w:rsidR="008378EC" w:rsidRPr="00516C13" w14:paraId="3E831DD7" w14:textId="77777777">
        <w:trPr>
          <w:trHeight w:hRule="exact" w:val="24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1A004897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S-her-lock pilo</w:t>
            </w:r>
            <w:r w:rsidRPr="00516C13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ED7DD5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0117F8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7E01326C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Season one Elsi</w:t>
            </w:r>
            <w:r w:rsidRPr="00516C1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e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F85552" w14:textId="77777777" w:rsidR="008378EC" w:rsidRPr="00516C13" w:rsidRDefault="00516C13">
            <w:pPr>
              <w:spacing w:line="200" w:lineRule="exact"/>
              <w:ind w:left="23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EDD678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49B5D4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68D13FA2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Forty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wo Pens Productions</w:t>
            </w:r>
          </w:p>
        </w:tc>
      </w:tr>
      <w:tr w:rsidR="008378EC" w:rsidRPr="00516C13" w14:paraId="374BDBF7" w14:textId="77777777">
        <w:trPr>
          <w:trHeight w:hRule="exact" w:val="320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</w:tcPr>
          <w:p w14:paraId="471CA1D6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Wicked Fit</w:t>
            </w:r>
            <w:r w:rsidRPr="00516C13">
              <w:rPr>
                <w:rFonts w:asciiTheme="minorHAnsi" w:eastAsia="Arial" w:hAnsiTheme="minorHAnsi" w:cstheme="minorHAnsi"/>
                <w:spacing w:val="5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</w:t>
            </w:r>
            <w:r w:rsidRPr="00516C13">
              <w:rPr>
                <w:rFonts w:asciiTheme="minorHAnsi" w:eastAsia="Arial" w:hAnsiTheme="minorHAnsi" w:cstheme="minorHAnsi"/>
                <w:spacing w:val="42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797BB0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8AECD3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FAC24FB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Fitness model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42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139238" w14:textId="77777777" w:rsidR="008378EC" w:rsidRPr="00516C13" w:rsidRDefault="00516C13">
            <w:pPr>
              <w:spacing w:line="200" w:lineRule="exact"/>
              <w:ind w:left="23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DD2A6F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B1D816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37BBB642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Style Channel</w:t>
            </w:r>
          </w:p>
        </w:tc>
      </w:tr>
    </w:tbl>
    <w:p w14:paraId="74427256" w14:textId="77777777" w:rsidR="008378EC" w:rsidRPr="00516C13" w:rsidRDefault="008378E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42944C1" w14:textId="77777777" w:rsidR="008378EC" w:rsidRPr="00516C13" w:rsidRDefault="00516C13">
      <w:pPr>
        <w:spacing w:before="2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z w:val="22"/>
          <w:szCs w:val="22"/>
        </w:rPr>
        <w:t>Commercial  (Conflicts available upon request)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0"/>
        <w:gridCol w:w="3588"/>
        <w:gridCol w:w="720"/>
        <w:gridCol w:w="2836"/>
      </w:tblGrid>
      <w:tr w:rsidR="008378EC" w:rsidRPr="00516C13" w14:paraId="4A3EE5C4" w14:textId="77777777">
        <w:trPr>
          <w:trHeight w:hRule="exact" w:val="26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2E3F6F2A" w14:textId="77777777" w:rsidR="008378EC" w:rsidRPr="00516C13" w:rsidRDefault="00516C13">
            <w:pPr>
              <w:spacing w:before="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Saragtoga Springs Casino (NY</w:t>
            </w:r>
            <w:r w:rsidRPr="00516C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)</w:t>
            </w:r>
            <w:r w:rsidRPr="00516C13">
              <w:rPr>
                <w:rFonts w:asciiTheme="minorHAnsi" w:eastAsia="Arial" w:hAnsiTheme="minorHAnsi" w:cstheme="minorHAnsi"/>
                <w:b/>
                <w:spacing w:val="24"/>
                <w:w w:val="83"/>
                <w:sz w:val="22"/>
                <w:szCs w:val="22"/>
              </w:rPr>
              <w:t>!</w:t>
            </w: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>!</w:t>
            </w:r>
            <w:r w:rsidRPr="00516C13">
              <w:rPr>
                <w:rFonts w:asciiTheme="minorHAnsi" w:eastAsia="Arial" w:hAnsiTheme="minorHAnsi" w:cstheme="minorHAnsi"/>
                <w:b/>
                <w:spacing w:val="-31"/>
                <w:sz w:val="22"/>
                <w:szCs w:val="22"/>
              </w:rPr>
              <w:t xml:space="preserve"> 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529869EF" w14:textId="77777777" w:rsidR="008378EC" w:rsidRPr="00516C13" w:rsidRDefault="00516C13">
            <w:pPr>
              <w:spacing w:before="6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Patro</w:t>
            </w:r>
            <w:r w:rsidRPr="00516C13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n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 xml:space="preserve">!             </w:t>
            </w:r>
            <w:r w:rsidRPr="00516C13">
              <w:rPr>
                <w:rFonts w:asciiTheme="minorHAnsi" w:eastAsia="Arial" w:hAnsiTheme="minorHAnsi" w:cstheme="minorHAnsi"/>
                <w:b/>
                <w:spacing w:val="21"/>
                <w:w w:val="8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 xml:space="preserve">!             </w:t>
            </w:r>
            <w:r w:rsidRPr="00516C13">
              <w:rPr>
                <w:rFonts w:asciiTheme="minorHAnsi" w:eastAsia="Arial" w:hAnsiTheme="minorHAnsi" w:cstheme="minorHAnsi"/>
                <w:b/>
                <w:spacing w:val="21"/>
                <w:w w:val="8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 xml:space="preserve">!             </w:t>
            </w:r>
            <w:r w:rsidRPr="00516C13">
              <w:rPr>
                <w:rFonts w:asciiTheme="minorHAnsi" w:eastAsia="Arial" w:hAnsiTheme="minorHAnsi" w:cstheme="minorHAnsi"/>
                <w:b/>
                <w:spacing w:val="21"/>
                <w:w w:val="8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>!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24E132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b/>
                <w:w w:val="83"/>
                <w:sz w:val="22"/>
                <w:szCs w:val="22"/>
              </w:rPr>
              <w:t>!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DE0202A" w14:textId="77777777" w:rsidR="008378EC" w:rsidRPr="00516C13" w:rsidRDefault="00516C13">
            <w:pPr>
              <w:spacing w:before="6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Gailelo Media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Arts</w:t>
            </w:r>
          </w:p>
        </w:tc>
      </w:tr>
      <w:tr w:rsidR="008378EC" w:rsidRPr="00516C13" w14:paraId="56FF93BA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6A016971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Mechanics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Aut</w:t>
            </w:r>
            <w:r w:rsidRPr="00516C13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o</w:t>
            </w:r>
            <w:r w:rsidRPr="00516C13">
              <w:rPr>
                <w:rFonts w:asciiTheme="minorHAnsi" w:eastAsia="Arial" w:hAnsiTheme="minorHAnsi" w:cstheme="minorHAnsi"/>
                <w:spacing w:val="-36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5336FAB4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Dancing and Singing Custome</w:t>
            </w:r>
            <w:r w:rsidRPr="00516C13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3C9F62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3BB6431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Defalco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Advertising</w:t>
            </w:r>
          </w:p>
        </w:tc>
      </w:tr>
      <w:tr w:rsidR="008378EC" w:rsidRPr="00516C13" w14:paraId="32A04052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25D31DF0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Amwel</w:t>
            </w:r>
            <w:r w:rsidRPr="00516C13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l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-3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2F305216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Nurse (speaker</w:t>
            </w:r>
            <w:r w:rsidRPr="00516C13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)</w:t>
            </w:r>
            <w:r w:rsidRPr="00516C13">
              <w:rPr>
                <w:rFonts w:asciiTheme="minorHAnsi" w:eastAsia="Arial" w:hAnsiTheme="minorHAnsi" w:cstheme="minorHAnsi"/>
                <w:spacing w:val="-36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C9DDEC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A538EF6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Fein Productions</w:t>
            </w:r>
          </w:p>
        </w:tc>
      </w:tr>
      <w:tr w:rsidR="008378EC" w:rsidRPr="00516C13" w14:paraId="3EC7673D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48D0522B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Window </w:t>
            </w:r>
            <w:r w:rsidRPr="00516C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orl</w:t>
            </w:r>
            <w:r w:rsidRPr="00516C13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>d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7AED274A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Wife (speaker)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0942C2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952F680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Go</w:t>
            </w:r>
            <w:r w:rsidRPr="00516C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f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f Productions</w:t>
            </w:r>
          </w:p>
        </w:tc>
      </w:tr>
      <w:tr w:rsidR="008378EC" w:rsidRPr="00516C13" w14:paraId="797D32DE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02D067BB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Empire State Development (NY</w:t>
            </w:r>
            <w:r w:rsidRPr="00516C13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)</w:t>
            </w:r>
            <w:r w:rsidRPr="00516C13">
              <w:rPr>
                <w:rFonts w:asciiTheme="minorHAnsi" w:eastAsia="Arial" w:hAnsiTheme="minorHAnsi" w:cstheme="minorHAnsi"/>
                <w:spacing w:val="-36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102818E0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Scientis</w:t>
            </w:r>
            <w:r w:rsidRPr="00516C13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</w:t>
            </w:r>
            <w:r w:rsidRPr="00516C13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4EF5BC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9360C29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Campbell Elward New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>Y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ork</w:t>
            </w:r>
          </w:p>
        </w:tc>
      </w:tr>
      <w:tr w:rsidR="008378EC" w:rsidRPr="00516C13" w14:paraId="5EEE5AF8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531574C5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Northeast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AA</w:t>
            </w:r>
            <w:r w:rsidRPr="00516C13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A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792D88CC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Mothe</w:t>
            </w:r>
            <w:r w:rsidRPr="00516C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E5F524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AFA49CF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Flat Iron </w:t>
            </w:r>
            <w:r w:rsidRPr="00516C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orks Productions</w:t>
            </w:r>
          </w:p>
        </w:tc>
      </w:tr>
      <w:tr w:rsidR="008378EC" w:rsidRPr="00516C13" w14:paraId="21FC4A96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7924D4F3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AmeriCU Bank (NY</w:t>
            </w:r>
            <w:r w:rsidRPr="00516C13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>)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</w:t>
            </w:r>
            <w:r w:rsidRPr="00516C13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150A6DF5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Mothe</w:t>
            </w:r>
            <w:r w:rsidRPr="00516C13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291743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F6E3536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Solon Quinn Studios</w:t>
            </w:r>
          </w:p>
        </w:tc>
      </w:tr>
      <w:tr w:rsidR="008378EC" w:rsidRPr="00516C13" w14:paraId="1A0ABF33" w14:textId="77777777">
        <w:trPr>
          <w:trHeight w:hRule="exact" w:val="24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66C61A88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NH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2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ouris</w:t>
            </w:r>
            <w:r w:rsidRPr="00516C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</w:t>
            </w:r>
            <w:r w:rsidRPr="00516C13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58F4BC88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Wife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516C13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F1812D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EF57809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Rumbletree Productions</w:t>
            </w:r>
          </w:p>
        </w:tc>
      </w:tr>
      <w:tr w:rsidR="008378EC" w:rsidRPr="00516C13" w14:paraId="1806FFCE" w14:textId="77777777">
        <w:trPr>
          <w:trHeight w:hRule="exact" w:val="32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</w:tcPr>
          <w:p w14:paraId="2955B769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Catholic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Medical Cente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spacing w:val="-16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    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</w:tcPr>
          <w:p w14:paraId="5869ED3E" w14:textId="77777777" w:rsidR="008378EC" w:rsidRPr="00516C13" w:rsidRDefault="00516C13">
            <w:pPr>
              <w:spacing w:line="200" w:lineRule="exact"/>
              <w:ind w:left="3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Physical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Therapis</w:t>
            </w:r>
            <w:r w:rsidRPr="00516C13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>t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  </w:t>
            </w:r>
            <w:r w:rsidRPr="00516C13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BF42E8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E76A0E3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Eisenberg, </w:t>
            </w:r>
            <w:r w:rsidRPr="00516C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ital &amp; Ryze</w:t>
            </w:r>
          </w:p>
        </w:tc>
      </w:tr>
    </w:tbl>
    <w:p w14:paraId="5F90456B" w14:textId="77777777" w:rsidR="008378EC" w:rsidRPr="00516C13" w:rsidRDefault="008378E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3CC413EE" w14:textId="77777777" w:rsidR="008378EC" w:rsidRPr="00516C13" w:rsidRDefault="00516C13">
      <w:pPr>
        <w:spacing w:before="2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z w:val="22"/>
          <w:szCs w:val="22"/>
        </w:rPr>
        <w:t>Industrial Commercial (Conflicts available upon request)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8"/>
        <w:gridCol w:w="430"/>
        <w:gridCol w:w="1680"/>
        <w:gridCol w:w="590"/>
        <w:gridCol w:w="610"/>
        <w:gridCol w:w="720"/>
        <w:gridCol w:w="720"/>
        <w:gridCol w:w="2884"/>
      </w:tblGrid>
      <w:tr w:rsidR="008378EC" w:rsidRPr="00516C13" w14:paraId="234A42DD" w14:textId="77777777">
        <w:trPr>
          <w:trHeight w:hRule="exact" w:val="26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93D672E" w14:textId="77777777" w:rsidR="008378EC" w:rsidRPr="00516C13" w:rsidRDefault="00516C13">
            <w:pPr>
              <w:spacing w:before="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Collective Next LL</w:t>
            </w:r>
            <w:r w:rsidRPr="00516C13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>C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 </w:t>
            </w:r>
            <w:r w:rsidRPr="00516C13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53AC21C2" w14:textId="77777777" w:rsidR="008378EC" w:rsidRPr="00516C13" w:rsidRDefault="00516C13">
            <w:pPr>
              <w:spacing w:before="6"/>
              <w:ind w:left="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0D97E559" w14:textId="77777777" w:rsidR="008378EC" w:rsidRPr="00516C13" w:rsidRDefault="00516C13">
            <w:pPr>
              <w:spacing w:before="6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College Dea</w:t>
            </w:r>
            <w:r w:rsidRPr="00516C13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>n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174640F4" w14:textId="77777777" w:rsidR="008378EC" w:rsidRPr="00516C13" w:rsidRDefault="00516C13">
            <w:pPr>
              <w:spacing w:before="6"/>
              <w:ind w:left="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7D369E43" w14:textId="77777777" w:rsidR="008378EC" w:rsidRPr="00516C13" w:rsidRDefault="00516C13">
            <w:pPr>
              <w:spacing w:before="6"/>
              <w:ind w:left="18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627770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8CCA58" w14:textId="77777777" w:rsidR="008378EC" w:rsidRPr="00516C13" w:rsidRDefault="00516C13">
            <w:pPr>
              <w:spacing w:before="6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B3B76D3" w14:textId="77777777" w:rsidR="008378EC" w:rsidRPr="00516C13" w:rsidRDefault="00516C13">
            <w:pPr>
              <w:spacing w:before="6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Collective Next LLC</w:t>
            </w:r>
          </w:p>
        </w:tc>
      </w:tr>
      <w:tr w:rsidR="008378EC" w:rsidRPr="00516C13" w14:paraId="095EDABE" w14:textId="77777777">
        <w:trPr>
          <w:trHeight w:hRule="exact" w:val="24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72F3D353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Focus Group on 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Discriminatio</w:t>
            </w:r>
            <w:r w:rsidRPr="00516C13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n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0EFF1C74" w14:textId="77777777" w:rsidR="008378EC" w:rsidRPr="00516C13" w:rsidRDefault="00516C13">
            <w:pPr>
              <w:spacing w:line="200" w:lineRule="exact"/>
              <w:ind w:left="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6BF34702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Wife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   </w:t>
            </w:r>
            <w:r w:rsidRPr="00516C13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6EF812C2" w14:textId="77777777" w:rsidR="008378EC" w:rsidRPr="00516C13" w:rsidRDefault="00516C13">
            <w:pPr>
              <w:spacing w:line="200" w:lineRule="exact"/>
              <w:ind w:left="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3DF48035" w14:textId="77777777" w:rsidR="008378EC" w:rsidRPr="00516C13" w:rsidRDefault="00516C13">
            <w:pPr>
              <w:spacing w:line="200" w:lineRule="exact"/>
              <w:ind w:left="18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E74219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DFB8E9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7AC597D6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Gum Spirit Productions</w:t>
            </w:r>
          </w:p>
        </w:tc>
      </w:tr>
      <w:tr w:rsidR="008378EC" w:rsidRPr="00516C13" w14:paraId="5DB6EF84" w14:textId="77777777">
        <w:trPr>
          <w:trHeight w:hRule="exact" w:val="24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16FA5104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Symbicort</w:t>
            </w:r>
            <w:r w:rsidRPr="00516C13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</w:t>
            </w:r>
            <w:r w:rsidRPr="00516C13">
              <w:rPr>
                <w:rFonts w:asciiTheme="minorHAnsi" w:eastAsia="Arial" w:hAnsiTheme="minorHAnsi" w:cstheme="minorHAnsi"/>
                <w:spacing w:val="12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"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1C02BD74" w14:textId="77777777" w:rsidR="008378EC" w:rsidRPr="00516C13" w:rsidRDefault="00516C13">
            <w:pPr>
              <w:spacing w:line="200" w:lineRule="exact"/>
              <w:ind w:left="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14:paraId="302ACB0E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Daughte</w:t>
            </w:r>
            <w:r w:rsidRPr="00516C13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14:paraId="74BCAF99" w14:textId="77777777" w:rsidR="008378EC" w:rsidRPr="00516C13" w:rsidRDefault="00516C13">
            <w:pPr>
              <w:spacing w:line="200" w:lineRule="exact"/>
              <w:ind w:left="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5A986C8" w14:textId="77777777" w:rsidR="008378EC" w:rsidRPr="00516C13" w:rsidRDefault="00516C13">
            <w:pPr>
              <w:spacing w:line="200" w:lineRule="exact"/>
              <w:ind w:left="18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A4666B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06D0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66E441A3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Axon Communications, Inc*</w:t>
            </w:r>
          </w:p>
        </w:tc>
      </w:tr>
      <w:tr w:rsidR="008378EC" w:rsidRPr="00516C13" w14:paraId="38DF584C" w14:textId="77777777">
        <w:trPr>
          <w:trHeight w:hRule="exact" w:val="24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E0F8AF8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Amica Insurance Compan</w:t>
            </w:r>
            <w:r w:rsidRPr="00516C13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45533B23" w14:textId="77777777" w:rsidR="008378EC" w:rsidRPr="00516C13" w:rsidRDefault="00516C13">
            <w:pPr>
              <w:spacing w:line="200" w:lineRule="exact"/>
              <w:ind w:left="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8EE6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Customer/Speake</w:t>
            </w:r>
            <w:r w:rsidRPr="00516C13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r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0746D796" w14:textId="77777777" w:rsidR="008378EC" w:rsidRPr="00516C13" w:rsidRDefault="00516C13">
            <w:pPr>
              <w:spacing w:line="200" w:lineRule="exact"/>
              <w:ind w:left="18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C95AA7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A7853F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1BAF8DCB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Amica Insurance</w:t>
            </w:r>
          </w:p>
        </w:tc>
      </w:tr>
      <w:tr w:rsidR="008378EC" w:rsidRPr="00516C13" w14:paraId="4F322DC6" w14:textId="77777777">
        <w:trPr>
          <w:trHeight w:hRule="exact" w:val="320"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6B4B343F" w14:textId="77777777" w:rsidR="008378EC" w:rsidRPr="00516C13" w:rsidRDefault="00516C13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Blinatumoma</w:t>
            </w:r>
            <w:r w:rsidRPr="00516C13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>b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spacing w:val="-26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 xml:space="preserve">              </w:t>
            </w:r>
            <w:r w:rsidRPr="00516C13">
              <w:rPr>
                <w:rFonts w:asciiTheme="minorHAnsi" w:eastAsia="Arial" w:hAnsiTheme="minorHAnsi" w:cstheme="minorHAnsi"/>
                <w:spacing w:val="17"/>
                <w:w w:val="78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14:paraId="3F205085" w14:textId="77777777" w:rsidR="008378EC" w:rsidRPr="00516C13" w:rsidRDefault="00516C13">
            <w:pPr>
              <w:spacing w:line="200" w:lineRule="exact"/>
              <w:ind w:left="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DCD11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Hospital Nurs</w:t>
            </w:r>
            <w:r w:rsidRPr="00516C13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e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  <w:r w:rsidRPr="00516C13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14:paraId="6D70DB57" w14:textId="77777777" w:rsidR="008378EC" w:rsidRPr="00516C13" w:rsidRDefault="00516C13">
            <w:pPr>
              <w:spacing w:line="200" w:lineRule="exact"/>
              <w:ind w:left="18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9B9477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9B5672" w14:textId="77777777" w:rsidR="008378EC" w:rsidRPr="00516C13" w:rsidRDefault="00516C13">
            <w:pPr>
              <w:spacing w:line="200" w:lineRule="exact"/>
              <w:ind w:left="297" w:right="29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w w:val="78"/>
                <w:sz w:val="22"/>
                <w:szCs w:val="22"/>
              </w:rPr>
              <w:t>"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06503C9E" w14:textId="77777777" w:rsidR="008378EC" w:rsidRPr="00516C13" w:rsidRDefault="00516C13">
            <w:pPr>
              <w:spacing w:line="200" w:lineRule="exact"/>
              <w:ind w:left="3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16C13">
              <w:rPr>
                <w:rFonts w:asciiTheme="minorHAnsi" w:eastAsia="Arial" w:hAnsiTheme="minorHAnsi" w:cstheme="minorHAnsi"/>
                <w:sz w:val="22"/>
                <w:szCs w:val="22"/>
              </w:rPr>
              <w:t>Axon Communications, Inc.*</w:t>
            </w:r>
          </w:p>
        </w:tc>
      </w:tr>
    </w:tbl>
    <w:p w14:paraId="5312DD7E" w14:textId="77777777" w:rsidR="008378EC" w:rsidRPr="00516C13" w:rsidRDefault="008378E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5C81F71" w14:textId="77777777" w:rsidR="008378EC" w:rsidRPr="00516C13" w:rsidRDefault="00516C13">
      <w:pPr>
        <w:spacing w:before="26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pacing w:val="-15"/>
          <w:sz w:val="22"/>
          <w:szCs w:val="22"/>
        </w:rPr>
        <w:t>V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oice Over</w:t>
      </w:r>
    </w:p>
    <w:p w14:paraId="396ADE69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DeSantis Chevrole</w:t>
      </w:r>
      <w:r w:rsidRPr="00516C13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   </w:t>
      </w:r>
      <w:r w:rsidRPr="00516C13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</w:t>
      </w:r>
      <w:r w:rsidRPr="00516C13">
        <w:rPr>
          <w:rFonts w:asciiTheme="minorHAnsi" w:eastAsia="Arial" w:hAnsiTheme="minorHAnsi" w:cstheme="minorHAnsi"/>
          <w:spacing w:val="43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Hos</w:t>
      </w:r>
      <w:r w:rsidRPr="00516C13">
        <w:rPr>
          <w:rFonts w:asciiTheme="minorHAnsi" w:eastAsia="Arial" w:hAnsiTheme="minorHAnsi" w:cstheme="minorHAnsi"/>
          <w:spacing w:val="9"/>
          <w:w w:val="78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516C13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Gove Production</w:t>
      </w:r>
    </w:p>
    <w:p w14:paraId="53E32A00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Benefeds Mobile</w:t>
      </w:r>
      <w:r w:rsidRPr="00516C13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</w:t>
      </w:r>
      <w:r w:rsidRPr="00516C13">
        <w:rPr>
          <w:rFonts w:asciiTheme="minorHAnsi" w:eastAsia="Arial" w:hAnsiTheme="minorHAnsi" w:cstheme="minorHAnsi"/>
          <w:spacing w:val="2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Hos</w:t>
      </w:r>
      <w:r w:rsidRPr="00516C13">
        <w:rPr>
          <w:rFonts w:asciiTheme="minorHAnsi" w:eastAsia="Arial" w:hAnsiTheme="minorHAnsi" w:cstheme="minorHAnsi"/>
          <w:spacing w:val="9"/>
          <w:w w:val="78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</w:t>
      </w:r>
      <w:r w:rsidRPr="00516C13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Film Unbound</w:t>
      </w:r>
    </w:p>
    <w:p w14:paraId="4CCF2342" w14:textId="77777777" w:rsidR="008378EC" w:rsidRPr="00516C13" w:rsidRDefault="008378EC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41886BF9" w14:textId="77777777" w:rsidR="008378EC" w:rsidRPr="00516C13" w:rsidRDefault="00516C1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b/>
          <w:sz w:val="22"/>
          <w:szCs w:val="22"/>
        </w:rPr>
        <w:t xml:space="preserve">Education </w:t>
      </w:r>
      <w:r w:rsidRPr="00516C13">
        <w:rPr>
          <w:rFonts w:asciiTheme="minorHAnsi" w:eastAsia="Arial" w:hAnsiTheme="minorHAnsi" w:cstheme="minorHAnsi"/>
          <w:b/>
          <w:spacing w:val="-11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raining</w:t>
      </w:r>
    </w:p>
    <w:p w14:paraId="29A316DC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Massachusetts Schoo</w:t>
      </w:r>
      <w:r w:rsidRPr="00516C13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Juris </w:t>
      </w:r>
      <w:r w:rsidRPr="00516C13">
        <w:rPr>
          <w:rFonts w:asciiTheme="minorHAnsi" w:eastAsia="Arial" w:hAnsiTheme="minorHAnsi" w:cstheme="minorHAnsi"/>
          <w:sz w:val="22"/>
          <w:szCs w:val="22"/>
        </w:rPr>
        <w:t>Doctor Degree (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Law Degree</w:t>
      </w:r>
      <w:r w:rsidRPr="00516C13">
        <w:rPr>
          <w:rFonts w:asciiTheme="minorHAnsi" w:eastAsia="Arial" w:hAnsiTheme="minorHAnsi" w:cstheme="minorHAnsi"/>
          <w:sz w:val="22"/>
          <w:szCs w:val="22"/>
        </w:rPr>
        <w:t>)</w:t>
      </w:r>
    </w:p>
    <w:p w14:paraId="70B0C2DF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of Law</w:t>
      </w:r>
    </w:p>
    <w:p w14:paraId="4830D3C1" w14:textId="77777777" w:rsidR="008378EC" w:rsidRPr="00516C13" w:rsidRDefault="00516C13">
      <w:pPr>
        <w:spacing w:before="10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Boston Castin</w:t>
      </w:r>
      <w:r w:rsidRPr="00516C13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Acting for the Camer</w:t>
      </w:r>
      <w:r w:rsidRPr="00516C13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516C13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                 </w:t>
      </w:r>
      <w:r w:rsidRPr="00516C13">
        <w:rPr>
          <w:rFonts w:asciiTheme="minorHAnsi" w:eastAsia="Arial" w:hAnsiTheme="minorHAnsi" w:cstheme="minorHAnsi"/>
          <w:spacing w:val="4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Michael Finnimore</w:t>
      </w:r>
    </w:p>
    <w:p w14:paraId="14387EF0" w14:textId="77777777" w:rsidR="008378EC" w:rsidRPr="00516C13" w:rsidRDefault="00516C13">
      <w:pPr>
        <w:spacing w:before="10" w:line="250" w:lineRule="auto"/>
        <w:ind w:left="140" w:right="2227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Boston Castin</w:t>
      </w:r>
      <w:r w:rsidRPr="00516C13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On Camera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Acting for Commercial</w:t>
      </w:r>
      <w:r w:rsidRPr="00516C1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516C13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Ann Baker LDI Castin</w:t>
      </w:r>
      <w:r w:rsidRPr="00516C13">
        <w:rPr>
          <w:rFonts w:asciiTheme="minorHAnsi" w:eastAsia="Arial" w:hAnsiTheme="minorHAnsi" w:cstheme="minorHAnsi"/>
          <w:spacing w:val="15"/>
          <w:sz w:val="22"/>
          <w:szCs w:val="22"/>
        </w:rPr>
        <w:t>g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 </w:t>
      </w:r>
      <w:r w:rsidRPr="00516C13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On Camera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Acting for Commercial</w:t>
      </w:r>
      <w:r w:rsidRPr="00516C13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516C13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Anne Mulhall Boston Castin</w:t>
      </w:r>
      <w:r w:rsidRPr="00516C13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pacing w:val="-31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Acting for Fil</w:t>
      </w:r>
      <w:r w:rsidRPr="00516C13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7"/>
          <w:sz w:val="22"/>
          <w:szCs w:val="22"/>
        </w:rPr>
        <w:t>L</w:t>
      </w:r>
      <w:r w:rsidRPr="00516C13">
        <w:rPr>
          <w:rFonts w:asciiTheme="minorHAnsi" w:eastAsia="Arial" w:hAnsiTheme="minorHAnsi" w:cstheme="minorHAnsi"/>
          <w:sz w:val="22"/>
          <w:szCs w:val="22"/>
        </w:rPr>
        <w:t>ynda Robinson Actorʼs Green Roo</w:t>
      </w:r>
      <w:r w:rsidRPr="00516C13">
        <w:rPr>
          <w:rFonts w:asciiTheme="minorHAnsi" w:eastAsia="Arial" w:hAnsiTheme="minorHAnsi" w:cstheme="minorHAnsi"/>
          <w:spacing w:val="-12"/>
          <w:sz w:val="22"/>
          <w:szCs w:val="22"/>
        </w:rPr>
        <w:t>m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</w:t>
      </w:r>
      <w:r w:rsidRPr="00516C13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Commercial Nigh</w:t>
      </w:r>
      <w:r w:rsidRPr="00516C13">
        <w:rPr>
          <w:rFonts w:asciiTheme="minorHAnsi" w:eastAsia="Arial" w:hAnsiTheme="minorHAnsi" w:cstheme="minorHAnsi"/>
          <w:spacing w:val="11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        </w:t>
      </w:r>
      <w:r w:rsidRPr="00516C13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>"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w w:val="78"/>
          <w:sz w:val="22"/>
          <w:szCs w:val="22"/>
        </w:rPr>
        <w:t xml:space="preserve">"              </w:t>
      </w:r>
      <w:r w:rsidRPr="00516C13">
        <w:rPr>
          <w:rFonts w:asciiTheme="minorHAnsi" w:eastAsia="Arial" w:hAnsiTheme="minorHAnsi" w:cstheme="minorHAnsi"/>
          <w:spacing w:val="17"/>
          <w:w w:val="78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z w:val="22"/>
          <w:szCs w:val="22"/>
        </w:rPr>
        <w:t>Jen Rudolph</w:t>
      </w:r>
    </w:p>
    <w:p w14:paraId="566A7F46" w14:textId="77777777" w:rsidR="008378EC" w:rsidRPr="00516C13" w:rsidRDefault="00516C13">
      <w:pPr>
        <w:ind w:left="5383" w:right="51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Special skills</w:t>
      </w:r>
    </w:p>
    <w:p w14:paraId="4EA18236" w14:textId="77777777" w:rsidR="008378EC" w:rsidRPr="00516C13" w:rsidRDefault="00516C13">
      <w:pPr>
        <w:spacing w:before="10" w:line="250" w:lineRule="auto"/>
        <w:ind w:left="309" w:right="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16C13">
        <w:rPr>
          <w:rFonts w:asciiTheme="minorHAnsi" w:eastAsia="Arial" w:hAnsiTheme="minorHAnsi" w:cstheme="minorHAnsi"/>
          <w:sz w:val="22"/>
          <w:szCs w:val="22"/>
        </w:rPr>
        <w:t>Juris Doctorate Degree (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law degree</w:t>
      </w:r>
      <w:r w:rsidRPr="00516C13">
        <w:rPr>
          <w:rFonts w:asciiTheme="minorHAnsi" w:eastAsia="Arial" w:hAnsiTheme="minorHAnsi" w:cstheme="minorHAnsi"/>
          <w:sz w:val="22"/>
          <w:szCs w:val="22"/>
        </w:rPr>
        <w:t>), Fitness, dancing (modern jazz, reggae, and hip hop), teleprompte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16C13">
        <w:rPr>
          <w:rFonts w:asciiTheme="minorHAnsi" w:eastAsia="Arial" w:hAnsiTheme="minorHAnsi" w:cstheme="minorHAnsi"/>
          <w:sz w:val="22"/>
          <w:szCs w:val="22"/>
        </w:rPr>
        <w:t>, green screen, hosting, public speaking, valid passport, Former</w:t>
      </w:r>
      <w:r w:rsidRPr="00516C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sz w:val="22"/>
          <w:szCs w:val="22"/>
        </w:rPr>
        <w:t>rial Court Office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16C13">
        <w:rPr>
          <w:rFonts w:asciiTheme="minorHAnsi" w:eastAsia="Arial" w:hAnsiTheme="minorHAnsi" w:cstheme="minorHAnsi"/>
          <w:sz w:val="22"/>
          <w:szCs w:val="22"/>
        </w:rPr>
        <w:t>Substitute</w:t>
      </w:r>
      <w:r w:rsidRPr="00516C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sz w:val="22"/>
          <w:szCs w:val="22"/>
        </w:rPr>
        <w:t>eache</w:t>
      </w:r>
      <w:r w:rsidRPr="00516C13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516C13">
        <w:rPr>
          <w:rFonts w:asciiTheme="minorHAnsi" w:eastAsia="Arial" w:hAnsiTheme="minorHAnsi" w:cstheme="minorHAnsi"/>
          <w:sz w:val="22"/>
          <w:szCs w:val="22"/>
        </w:rPr>
        <w:t>,</w:t>
      </w:r>
      <w:r w:rsidRPr="00516C13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16C13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516C13">
        <w:rPr>
          <w:rFonts w:asciiTheme="minorHAnsi" w:eastAsia="Arial" w:hAnsiTheme="minorHAnsi" w:cstheme="minorHAnsi"/>
          <w:sz w:val="22"/>
          <w:szCs w:val="22"/>
        </w:rPr>
        <w:t xml:space="preserve">rade Shows, </w:t>
      </w:r>
      <w:r w:rsidRPr="00516C13">
        <w:rPr>
          <w:rFonts w:asciiTheme="minorHAnsi" w:eastAsia="Arial" w:hAnsiTheme="minorHAnsi" w:cstheme="minorHAnsi"/>
          <w:b/>
          <w:sz w:val="22"/>
          <w:szCs w:val="22"/>
        </w:rPr>
        <w:t>speak conversational Italian and strong Jamaican accent</w:t>
      </w:r>
      <w:r w:rsidRPr="00516C13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8378EC" w:rsidRPr="00516C13">
      <w:type w:val="continuous"/>
      <w:pgSz w:w="12240" w:h="15840"/>
      <w:pgMar w:top="1380" w:right="26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122B6"/>
    <w:multiLevelType w:val="multilevel"/>
    <w:tmpl w:val="986038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EC"/>
    <w:rsid w:val="00516C13"/>
    <w:rsid w:val="008378EC"/>
    <w:rsid w:val="00BD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5677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16C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saam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2021-05-19T13:48:00Z</dcterms:created>
  <dcterms:modified xsi:type="dcterms:W3CDTF">2021-05-19T13:52:00Z</dcterms:modified>
</cp:coreProperties>
</file>